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14:paraId="0E30424B" w14:textId="7A76C076" w:rsidR="00401295" w:rsidRPr="00DB5B69" w:rsidRDefault="00401295" w:rsidP="00DB5B69">
            <w:pPr>
              <w:pStyle w:val="undertittel"/>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3201D3A" w:rsidR="004D1F84" w:rsidRDefault="5B12BAD2" w:rsidP="007F7146">
      <w:pPr>
        <w:pStyle w:val="Normalmedluftover"/>
      </w:pPr>
      <w:r>
        <w:t>Norske tog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28377163" w:rsidR="00AD4DE0" w:rsidRPr="00FE4A4C" w:rsidRDefault="007B4FFE" w:rsidP="007F7146">
      <w:r w:rsidRPr="2894504F">
        <w:rPr>
          <w:b/>
          <w:bCs/>
        </w:rPr>
        <w:t xml:space="preserve">Ikrafttredelsestidspunkt: </w:t>
      </w:r>
      <w:r w:rsidR="17A46D06" w:rsidRPr="2894504F">
        <w:rPr>
          <w:b/>
          <w:bCs/>
        </w:rPr>
        <w:t>Ved signeringstidspunkt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rsidTr="2894504F">
        <w:tc>
          <w:tcPr>
            <w:tcW w:w="4109" w:type="dxa"/>
          </w:tcPr>
          <w:p w14:paraId="11BA5298" w14:textId="456566A3" w:rsidR="00AD4DE0" w:rsidRDefault="17A46D06" w:rsidP="2894504F">
            <w:pPr>
              <w:pStyle w:val="TableContents"/>
              <w:suppressLineNumbers w:val="0"/>
              <w:spacing w:line="259" w:lineRule="auto"/>
            </w:pPr>
            <w:r>
              <w:t xml:space="preserve">Øystein </w:t>
            </w:r>
            <w:proofErr w:type="spellStart"/>
            <w:proofErr w:type="gramStart"/>
            <w:r>
              <w:t>Risan</w:t>
            </w:r>
            <w:r w:rsidR="7820A315">
              <w:t>,</w:t>
            </w:r>
            <w:r>
              <w:t>Norske</w:t>
            </w:r>
            <w:proofErr w:type="spellEnd"/>
            <w:proofErr w:type="gramEnd"/>
            <w:r>
              <w:t xml:space="preserve"> tog AS</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rsidTr="2894504F">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06742120" w14:textId="273E49A0" w:rsidR="00AD4DE0" w:rsidRDefault="00AD4DE0" w:rsidP="2894504F">
      <w:pPr>
        <w:spacing w:line="259" w:lineRule="auto"/>
      </w:pPr>
      <w:r>
        <w:t>Avtalen undertegnes</w:t>
      </w:r>
      <w:r w:rsidR="5F545EF2">
        <w:t xml:space="preserve"> digitalt</w:t>
      </w:r>
      <w:r w:rsidR="00185802">
        <w:t>.</w:t>
      </w:r>
    </w:p>
    <w:p w14:paraId="4CBFCC2A" w14:textId="77777777" w:rsidR="00AD4DE0" w:rsidRDefault="00AD4DE0" w:rsidP="007F7146"/>
    <w:p w14:paraId="227F1CD9" w14:textId="635B6081" w:rsidR="2894504F" w:rsidRDefault="2894504F" w:rsidP="2894504F">
      <w:pPr>
        <w:rPr>
          <w:b/>
          <w:bCs/>
        </w:rPr>
      </w:pPr>
    </w:p>
    <w:p w14:paraId="75084D9B" w14:textId="77777777" w:rsidR="004D1F84" w:rsidRDefault="004D1F84" w:rsidP="007F7146">
      <w:pPr>
        <w:rPr>
          <w:b/>
          <w:bCs/>
        </w:rPr>
      </w:pPr>
      <w:r>
        <w:rPr>
          <w:b/>
          <w:bCs/>
        </w:rPr>
        <w:t>Henvendelser</w:t>
      </w:r>
    </w:p>
    <w:p w14:paraId="4FF53251" w14:textId="5E29F964"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2894504F">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2894504F">
        <w:tc>
          <w:tcPr>
            <w:tcW w:w="4109" w:type="dxa"/>
          </w:tcPr>
          <w:p w14:paraId="4CD44C85" w14:textId="690EAB0C" w:rsidR="004D1F84" w:rsidRDefault="004D1F84" w:rsidP="007F7146">
            <w:pPr>
              <w:pStyle w:val="TableContents"/>
            </w:pPr>
            <w:r>
              <w:t xml:space="preserve">Navn: </w:t>
            </w:r>
            <w:r w:rsidR="6FA2CF41">
              <w:t>Raymond Johansen</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2894504F">
        <w:tc>
          <w:tcPr>
            <w:tcW w:w="4109" w:type="dxa"/>
          </w:tcPr>
          <w:p w14:paraId="6384AEE9" w14:textId="7DC9CFC4" w:rsidR="004D1F84" w:rsidRDefault="004D1F84" w:rsidP="007F7146">
            <w:pPr>
              <w:pStyle w:val="TableContents"/>
              <w:tabs>
                <w:tab w:val="left" w:pos="938"/>
              </w:tabs>
            </w:pPr>
            <w:r>
              <w:t xml:space="preserve">Stilling: </w:t>
            </w:r>
            <w:r w:rsidR="6E29FCD1">
              <w:t>It Driftssjef</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2894504F">
        <w:tc>
          <w:tcPr>
            <w:tcW w:w="4109" w:type="dxa"/>
          </w:tcPr>
          <w:p w14:paraId="580AB067" w14:textId="4F313643" w:rsidR="004D1F84" w:rsidRDefault="004D1F84" w:rsidP="007F7146">
            <w:pPr>
              <w:pStyle w:val="TableContents"/>
              <w:tabs>
                <w:tab w:val="left" w:pos="796"/>
                <w:tab w:val="left" w:pos="938"/>
              </w:tabs>
            </w:pPr>
            <w:r>
              <w:t xml:space="preserve">Telefon: </w:t>
            </w:r>
            <w:r w:rsidR="380CC39B">
              <w:t>95182739</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2894504F">
        <w:tc>
          <w:tcPr>
            <w:tcW w:w="4109" w:type="dxa"/>
          </w:tcPr>
          <w:p w14:paraId="042A8B2E" w14:textId="1470E124" w:rsidR="004D1F84" w:rsidRDefault="004D1F84" w:rsidP="007F7146">
            <w:pPr>
              <w:pStyle w:val="TableContents"/>
              <w:tabs>
                <w:tab w:val="left" w:pos="938"/>
              </w:tabs>
            </w:pPr>
            <w:r>
              <w:t xml:space="preserve">E-post: </w:t>
            </w:r>
            <w:r w:rsidR="0641BEDB" w:rsidRPr="2894504F">
              <w:rPr>
                <w:sz w:val="20"/>
                <w:szCs w:val="20"/>
              </w:rPr>
              <w:t>raymond.johansen@norsketog.no</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NoSpacing"/>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TOC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TOC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TOC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TOC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TOC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TOC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TOC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TOC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TOC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TOC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TOC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TOC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TOC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TOC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TOC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TOC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TOC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TOC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TOC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TOC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TOC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TOC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TOC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TOC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TOC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TOC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TOC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TOC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Heading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Heading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Heading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1F3A834A" w:rsidR="00AD4DE0" w:rsidRDefault="002A5CAF">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2CB7BF6" w:rsidR="00AD4DE0" w:rsidRDefault="002A5CAF">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35F4A2E" w:rsidR="00AD4DE0" w:rsidRDefault="002A5CAF">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29ADC14C" w:rsidR="00AD4DE0" w:rsidRDefault="002A5CAF">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9DD3A62" w:rsidR="00AD4DE0" w:rsidRDefault="002A5CAF">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rsidRPr="00500CC5"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12EC126E" w14:textId="77777777" w:rsidR="00500CC5" w:rsidRDefault="00AD4DE0">
            <w:r>
              <w:t>Andre bilag:</w:t>
            </w:r>
            <w:r w:rsidR="00834B51">
              <w:t xml:space="preserve"> </w:t>
            </w:r>
          </w:p>
          <w:p w14:paraId="1D6A3E70" w14:textId="242D3FB6" w:rsidR="00AD4DE0" w:rsidRDefault="00637DA2" w:rsidP="00500CC5">
            <w:pPr>
              <w:pStyle w:val="ListParagraph"/>
              <w:numPr>
                <w:ilvl w:val="0"/>
                <w:numId w:val="41"/>
              </w:numPr>
            </w:pPr>
            <w:r>
              <w:t>Vedlegg A</w:t>
            </w:r>
            <w:r w:rsidR="00500CC5">
              <w:t xml:space="preserve"> – Kravspesifikasjon</w:t>
            </w:r>
          </w:p>
          <w:p w14:paraId="05C5B981" w14:textId="3D673F4F" w:rsidR="00500CC5" w:rsidRDefault="00500CC5" w:rsidP="00500CC5">
            <w:pPr>
              <w:pStyle w:val="ListParagraph"/>
              <w:numPr>
                <w:ilvl w:val="0"/>
                <w:numId w:val="41"/>
              </w:numPr>
            </w:pPr>
            <w:r>
              <w:t>Vedlegg B – Prisskjema</w:t>
            </w:r>
          </w:p>
          <w:p w14:paraId="0F40A551" w14:textId="77777777" w:rsidR="00500CC5" w:rsidRDefault="00500CC5" w:rsidP="00500CC5">
            <w:pPr>
              <w:pStyle w:val="ListParagraph"/>
              <w:numPr>
                <w:ilvl w:val="0"/>
                <w:numId w:val="41"/>
              </w:numPr>
              <w:rPr>
                <w:lang w:val="en-US"/>
              </w:rPr>
            </w:pPr>
            <w:proofErr w:type="spellStart"/>
            <w:r w:rsidRPr="00500CC5">
              <w:rPr>
                <w:lang w:val="en-US"/>
              </w:rPr>
              <w:t>Vedlegg</w:t>
            </w:r>
            <w:proofErr w:type="spellEnd"/>
            <w:r w:rsidRPr="00500CC5">
              <w:rPr>
                <w:lang w:val="en-US"/>
              </w:rPr>
              <w:t xml:space="preserve"> C – Ethical code of</w:t>
            </w:r>
            <w:r>
              <w:rPr>
                <w:lang w:val="en-US"/>
              </w:rPr>
              <w:t xml:space="preserve"> Conduct for Suppliers</w:t>
            </w:r>
          </w:p>
          <w:p w14:paraId="525C9D5A" w14:textId="77777777" w:rsidR="00500CC5" w:rsidRDefault="00500CC5" w:rsidP="00500CC5">
            <w:pPr>
              <w:pStyle w:val="ListParagraph"/>
              <w:numPr>
                <w:ilvl w:val="0"/>
                <w:numId w:val="41"/>
              </w:numPr>
            </w:pPr>
            <w:r w:rsidRPr="00500CC5">
              <w:t>Vedlegg D – Krav til s</w:t>
            </w:r>
            <w:r>
              <w:t>pesifikasjon på faktura</w:t>
            </w:r>
          </w:p>
          <w:p w14:paraId="27B67E47" w14:textId="368BA820" w:rsidR="00A535E1" w:rsidRPr="00500CC5" w:rsidRDefault="00A535E1" w:rsidP="00500CC5">
            <w:pPr>
              <w:pStyle w:val="ListParagraph"/>
              <w:numPr>
                <w:ilvl w:val="0"/>
                <w:numId w:val="41"/>
              </w:numPr>
            </w:pPr>
            <w:r>
              <w:t>Vedlegg E – Forbehold og avvik</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071576CE" w:rsidR="00AD4DE0" w:rsidRPr="00500CC5" w:rsidRDefault="002A5CA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Pr="00500CC5" w:rsidRDefault="00AD4DE0"/>
        </w:tc>
      </w:tr>
      <w:tr w:rsidR="00AD4DE0" w:rsidRPr="00500CC5"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Pr="00500CC5"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Pr="00500CC5"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Pr="00500CC5" w:rsidRDefault="00AD4DE0"/>
        </w:tc>
      </w:tr>
    </w:tbl>
    <w:p w14:paraId="57CC4A27" w14:textId="77777777" w:rsidR="00AD4DE0" w:rsidRPr="00500CC5" w:rsidRDefault="00AD4DE0"/>
    <w:p w14:paraId="53459235" w14:textId="77777777" w:rsidR="00426858" w:rsidRPr="00500CC5" w:rsidRDefault="00426858"/>
    <w:p w14:paraId="2F06E581" w14:textId="51379C7A" w:rsidR="00426858" w:rsidRDefault="00426858" w:rsidP="00A25BBA">
      <w:pPr>
        <w:pStyle w:val="Heading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lastRenderedPageBreak/>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Heading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Heading1"/>
      </w:pPr>
      <w:bookmarkStart w:id="20" w:name="_Toc423601835"/>
      <w:r>
        <w:t>Tildeling av kontrakt innenfor rammeavtalen</w:t>
      </w:r>
      <w:bookmarkEnd w:id="20"/>
    </w:p>
    <w:p w14:paraId="0793E782" w14:textId="456CB161" w:rsidR="00AD4DE0" w:rsidRDefault="00A669DD" w:rsidP="00A25BBA">
      <w:pPr>
        <w:pStyle w:val="Heading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Heading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Heading1"/>
      </w:pPr>
      <w:bookmarkStart w:id="25" w:name="_Toc423601838"/>
      <w:r w:rsidRPr="00F749B6">
        <w:t>Leverandørens</w:t>
      </w:r>
      <w:r>
        <w:t xml:space="preserve"> plikter</w:t>
      </w:r>
      <w:bookmarkEnd w:id="25"/>
    </w:p>
    <w:p w14:paraId="7948CD9B" w14:textId="66314D27" w:rsidR="009007E5" w:rsidRDefault="00A059D7" w:rsidP="00A25BBA">
      <w:pPr>
        <w:pStyle w:val="Heading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Heading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Heading1"/>
      </w:pPr>
      <w:bookmarkStart w:id="29" w:name="_Toc423601841"/>
      <w:r w:rsidRPr="00F749B6">
        <w:lastRenderedPageBreak/>
        <w:t>Kundens</w:t>
      </w:r>
      <w:r>
        <w:t xml:space="preserve"> plikter</w:t>
      </w:r>
      <w:bookmarkEnd w:id="29"/>
    </w:p>
    <w:p w14:paraId="252B6F5F" w14:textId="6345C2D5" w:rsidR="009007E5" w:rsidRDefault="009007E5" w:rsidP="00A25BBA">
      <w:pPr>
        <w:pStyle w:val="Heading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Heading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Heading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Heading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Heading1"/>
      </w:pPr>
      <w:bookmarkStart w:id="34" w:name="_Toc423601846"/>
      <w:r>
        <w:t>Vederlag og betalingsbetingelser</w:t>
      </w:r>
      <w:bookmarkEnd w:id="34"/>
      <w:r w:rsidR="00AD4DE0">
        <w:t xml:space="preserve"> </w:t>
      </w:r>
    </w:p>
    <w:p w14:paraId="41C71FFE" w14:textId="647B5053" w:rsidR="00AD4DE0" w:rsidRDefault="00A42A86" w:rsidP="00A25BBA">
      <w:pPr>
        <w:pStyle w:val="Heading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Heading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Heading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Heading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Heading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Heading1"/>
      </w:pPr>
      <w:bookmarkStart w:id="45" w:name="_Toc423601852"/>
      <w:r>
        <w:t>Tvister</w:t>
      </w:r>
      <w:bookmarkEnd w:id="45"/>
    </w:p>
    <w:p w14:paraId="24299208" w14:textId="67F1B677" w:rsidR="00AD4DE0" w:rsidRDefault="004D27EF" w:rsidP="00A25BBA">
      <w:pPr>
        <w:pStyle w:val="Heading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Heading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Heading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Heading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0180" w14:textId="77777777" w:rsidR="00BC0C2B" w:rsidRDefault="00BC0C2B">
      <w:r>
        <w:separator/>
      </w:r>
    </w:p>
    <w:p w14:paraId="3A035993" w14:textId="77777777" w:rsidR="00BC0C2B" w:rsidRDefault="00BC0C2B"/>
  </w:endnote>
  <w:endnote w:type="continuationSeparator" w:id="0">
    <w:p w14:paraId="120A685A" w14:textId="77777777" w:rsidR="00BC0C2B" w:rsidRDefault="00BC0C2B">
      <w:r>
        <w:continuationSeparator/>
      </w:r>
    </w:p>
    <w:p w14:paraId="3451FE77" w14:textId="77777777" w:rsidR="00BC0C2B" w:rsidRDefault="00BC0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6B1FF" w14:textId="77777777" w:rsidR="00BC0C2B" w:rsidRDefault="00BC0C2B">
      <w:r>
        <w:separator/>
      </w:r>
    </w:p>
    <w:p w14:paraId="47B781AA" w14:textId="77777777" w:rsidR="00BC0C2B" w:rsidRDefault="00BC0C2B"/>
  </w:footnote>
  <w:footnote w:type="continuationSeparator" w:id="0">
    <w:p w14:paraId="33B58C98" w14:textId="77777777" w:rsidR="00BC0C2B" w:rsidRDefault="00BC0C2B">
      <w:r>
        <w:continuationSeparator/>
      </w:r>
    </w:p>
    <w:p w14:paraId="56DF84B3" w14:textId="77777777" w:rsidR="00BC0C2B" w:rsidRDefault="00BC0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A535E1"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Header"/>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Header"/>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Header"/>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Header"/>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0CBD619C"/>
    <w:multiLevelType w:val="hybridMultilevel"/>
    <w:tmpl w:val="0FF47AEE"/>
    <w:lvl w:ilvl="0" w:tplc="3340AF3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0"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5"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6"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8"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313212367">
    <w:abstractNumId w:val="1"/>
  </w:num>
  <w:num w:numId="2" w16cid:durableId="1302925240">
    <w:abstractNumId w:val="2"/>
  </w:num>
  <w:num w:numId="3" w16cid:durableId="948126021">
    <w:abstractNumId w:val="3"/>
  </w:num>
  <w:num w:numId="4" w16cid:durableId="565453816">
    <w:abstractNumId w:val="4"/>
  </w:num>
  <w:num w:numId="5" w16cid:durableId="1742407447">
    <w:abstractNumId w:val="5"/>
  </w:num>
  <w:num w:numId="6" w16cid:durableId="51392984">
    <w:abstractNumId w:val="6"/>
  </w:num>
  <w:num w:numId="7" w16cid:durableId="1560242675">
    <w:abstractNumId w:val="7"/>
  </w:num>
  <w:num w:numId="8" w16cid:durableId="704255721">
    <w:abstractNumId w:val="8"/>
  </w:num>
  <w:num w:numId="9" w16cid:durableId="941955368">
    <w:abstractNumId w:val="9"/>
  </w:num>
  <w:num w:numId="10" w16cid:durableId="1208224716">
    <w:abstractNumId w:val="10"/>
  </w:num>
  <w:num w:numId="11" w16cid:durableId="291177029">
    <w:abstractNumId w:val="11"/>
  </w:num>
  <w:num w:numId="12" w16cid:durableId="1089043409">
    <w:abstractNumId w:val="12"/>
  </w:num>
  <w:num w:numId="13" w16cid:durableId="2091804993">
    <w:abstractNumId w:val="13"/>
  </w:num>
  <w:num w:numId="14" w16cid:durableId="1370378848">
    <w:abstractNumId w:val="14"/>
  </w:num>
  <w:num w:numId="15" w16cid:durableId="534923219">
    <w:abstractNumId w:val="15"/>
  </w:num>
  <w:num w:numId="16" w16cid:durableId="497233420">
    <w:abstractNumId w:val="16"/>
  </w:num>
  <w:num w:numId="17" w16cid:durableId="2098093901">
    <w:abstractNumId w:val="30"/>
  </w:num>
  <w:num w:numId="18" w16cid:durableId="1437365852">
    <w:abstractNumId w:val="19"/>
  </w:num>
  <w:num w:numId="19" w16cid:durableId="1014963439">
    <w:abstractNumId w:val="38"/>
  </w:num>
  <w:num w:numId="20" w16cid:durableId="855729581">
    <w:abstractNumId w:val="29"/>
  </w:num>
  <w:num w:numId="21" w16cid:durableId="713315204">
    <w:abstractNumId w:val="18"/>
  </w:num>
  <w:num w:numId="22" w16cid:durableId="337778747">
    <w:abstractNumId w:val="26"/>
  </w:num>
  <w:num w:numId="23" w16cid:durableId="116337324">
    <w:abstractNumId w:val="37"/>
  </w:num>
  <w:num w:numId="24" w16cid:durableId="1170368295">
    <w:abstractNumId w:val="25"/>
  </w:num>
  <w:num w:numId="25" w16cid:durableId="346098586">
    <w:abstractNumId w:val="35"/>
  </w:num>
  <w:num w:numId="26" w16cid:durableId="1342246125">
    <w:abstractNumId w:val="24"/>
  </w:num>
  <w:num w:numId="27" w16cid:durableId="691031642">
    <w:abstractNumId w:val="36"/>
  </w:num>
  <w:num w:numId="28" w16cid:durableId="218715483">
    <w:abstractNumId w:val="31"/>
  </w:num>
  <w:num w:numId="29" w16cid:durableId="186261300">
    <w:abstractNumId w:val="1"/>
  </w:num>
  <w:num w:numId="30" w16cid:durableId="1168138524">
    <w:abstractNumId w:val="34"/>
  </w:num>
  <w:num w:numId="31" w16cid:durableId="665672248">
    <w:abstractNumId w:val="33"/>
  </w:num>
  <w:num w:numId="32" w16cid:durableId="1965889171">
    <w:abstractNumId w:val="22"/>
  </w:num>
  <w:num w:numId="33" w16cid:durableId="1336031225">
    <w:abstractNumId w:val="20"/>
  </w:num>
  <w:num w:numId="34" w16cid:durableId="203442832">
    <w:abstractNumId w:val="32"/>
  </w:num>
  <w:num w:numId="35" w16cid:durableId="948662745">
    <w:abstractNumId w:val="23"/>
  </w:num>
  <w:num w:numId="36" w16cid:durableId="443310287">
    <w:abstractNumId w:val="27"/>
  </w:num>
  <w:num w:numId="37" w16cid:durableId="31737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8394953">
    <w:abstractNumId w:val="1"/>
  </w:num>
  <w:num w:numId="39" w16cid:durableId="718170066">
    <w:abstractNumId w:val="28"/>
  </w:num>
  <w:num w:numId="40" w16cid:durableId="643661577">
    <w:abstractNumId w:val="0"/>
  </w:num>
  <w:num w:numId="41" w16cid:durableId="17932084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3735"/>
    <w:rsid w:val="0001555D"/>
    <w:rsid w:val="00025ECB"/>
    <w:rsid w:val="00041921"/>
    <w:rsid w:val="00050E9A"/>
    <w:rsid w:val="00051C21"/>
    <w:rsid w:val="000620E8"/>
    <w:rsid w:val="00062304"/>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5CAF"/>
    <w:rsid w:val="002A6C32"/>
    <w:rsid w:val="002B18A0"/>
    <w:rsid w:val="002B73C9"/>
    <w:rsid w:val="002C1B22"/>
    <w:rsid w:val="002C2DC4"/>
    <w:rsid w:val="002D2113"/>
    <w:rsid w:val="002D5645"/>
    <w:rsid w:val="002F0A2E"/>
    <w:rsid w:val="0030019F"/>
    <w:rsid w:val="00304A7D"/>
    <w:rsid w:val="00325B71"/>
    <w:rsid w:val="0032712E"/>
    <w:rsid w:val="00350D2B"/>
    <w:rsid w:val="0035566B"/>
    <w:rsid w:val="00360757"/>
    <w:rsid w:val="00362837"/>
    <w:rsid w:val="00364AB1"/>
    <w:rsid w:val="00370D7D"/>
    <w:rsid w:val="00376780"/>
    <w:rsid w:val="003B0BB1"/>
    <w:rsid w:val="003B38F4"/>
    <w:rsid w:val="003B5B48"/>
    <w:rsid w:val="003D62F6"/>
    <w:rsid w:val="003E6F17"/>
    <w:rsid w:val="00400E90"/>
    <w:rsid w:val="00401295"/>
    <w:rsid w:val="0042011D"/>
    <w:rsid w:val="00420BE2"/>
    <w:rsid w:val="00423FDC"/>
    <w:rsid w:val="00426858"/>
    <w:rsid w:val="004279DF"/>
    <w:rsid w:val="004352D3"/>
    <w:rsid w:val="00441B89"/>
    <w:rsid w:val="00470BFD"/>
    <w:rsid w:val="004776C8"/>
    <w:rsid w:val="00481E29"/>
    <w:rsid w:val="00491D1F"/>
    <w:rsid w:val="00496130"/>
    <w:rsid w:val="004A410A"/>
    <w:rsid w:val="004D1F84"/>
    <w:rsid w:val="004D27EF"/>
    <w:rsid w:val="004D454A"/>
    <w:rsid w:val="004E2A72"/>
    <w:rsid w:val="004E4586"/>
    <w:rsid w:val="004F5A94"/>
    <w:rsid w:val="00500CC5"/>
    <w:rsid w:val="0050710F"/>
    <w:rsid w:val="00532755"/>
    <w:rsid w:val="00544227"/>
    <w:rsid w:val="00545337"/>
    <w:rsid w:val="00551298"/>
    <w:rsid w:val="00555F18"/>
    <w:rsid w:val="005571DB"/>
    <w:rsid w:val="005745A4"/>
    <w:rsid w:val="0057735B"/>
    <w:rsid w:val="00591ABA"/>
    <w:rsid w:val="00592C13"/>
    <w:rsid w:val="005B4700"/>
    <w:rsid w:val="005E1742"/>
    <w:rsid w:val="005E4C13"/>
    <w:rsid w:val="005E7E29"/>
    <w:rsid w:val="00601A4B"/>
    <w:rsid w:val="00614664"/>
    <w:rsid w:val="006332A9"/>
    <w:rsid w:val="00633BD9"/>
    <w:rsid w:val="00635BC9"/>
    <w:rsid w:val="00637C32"/>
    <w:rsid w:val="00637DA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292B"/>
    <w:rsid w:val="007B4FFE"/>
    <w:rsid w:val="007C0686"/>
    <w:rsid w:val="007E49DF"/>
    <w:rsid w:val="007E7AA1"/>
    <w:rsid w:val="007F1814"/>
    <w:rsid w:val="007F1DB8"/>
    <w:rsid w:val="007F51F4"/>
    <w:rsid w:val="007F7146"/>
    <w:rsid w:val="00801002"/>
    <w:rsid w:val="00815777"/>
    <w:rsid w:val="0081611D"/>
    <w:rsid w:val="00817BAB"/>
    <w:rsid w:val="00831164"/>
    <w:rsid w:val="00834B51"/>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8E5FFA"/>
    <w:rsid w:val="009007E5"/>
    <w:rsid w:val="009068D5"/>
    <w:rsid w:val="00925A6A"/>
    <w:rsid w:val="009300BE"/>
    <w:rsid w:val="009440F5"/>
    <w:rsid w:val="00946664"/>
    <w:rsid w:val="00974933"/>
    <w:rsid w:val="00976876"/>
    <w:rsid w:val="00981925"/>
    <w:rsid w:val="0098571A"/>
    <w:rsid w:val="009A1B09"/>
    <w:rsid w:val="009A2C78"/>
    <w:rsid w:val="009A65EB"/>
    <w:rsid w:val="009C5D64"/>
    <w:rsid w:val="009C7831"/>
    <w:rsid w:val="009E4DEA"/>
    <w:rsid w:val="00A059D7"/>
    <w:rsid w:val="00A06E30"/>
    <w:rsid w:val="00A13A7B"/>
    <w:rsid w:val="00A25BBA"/>
    <w:rsid w:val="00A2669A"/>
    <w:rsid w:val="00A302C4"/>
    <w:rsid w:val="00A30BED"/>
    <w:rsid w:val="00A30ECB"/>
    <w:rsid w:val="00A42A86"/>
    <w:rsid w:val="00A51477"/>
    <w:rsid w:val="00A533B0"/>
    <w:rsid w:val="00A535E1"/>
    <w:rsid w:val="00A53C5A"/>
    <w:rsid w:val="00A57008"/>
    <w:rsid w:val="00A643BE"/>
    <w:rsid w:val="00A669DD"/>
    <w:rsid w:val="00A951EC"/>
    <w:rsid w:val="00AA367A"/>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C2B"/>
    <w:rsid w:val="00BC0F0D"/>
    <w:rsid w:val="00BE5E6C"/>
    <w:rsid w:val="00BE76E0"/>
    <w:rsid w:val="00BF2B77"/>
    <w:rsid w:val="00C1048B"/>
    <w:rsid w:val="00C209E8"/>
    <w:rsid w:val="00C23398"/>
    <w:rsid w:val="00C27DB6"/>
    <w:rsid w:val="00C30831"/>
    <w:rsid w:val="00C35057"/>
    <w:rsid w:val="00C44878"/>
    <w:rsid w:val="00C46E9C"/>
    <w:rsid w:val="00C47BAB"/>
    <w:rsid w:val="00C57485"/>
    <w:rsid w:val="00C61F3E"/>
    <w:rsid w:val="00C64C91"/>
    <w:rsid w:val="00C739B2"/>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0641BEDB"/>
    <w:rsid w:val="17A46D06"/>
    <w:rsid w:val="1B824699"/>
    <w:rsid w:val="27D42922"/>
    <w:rsid w:val="2894504F"/>
    <w:rsid w:val="292C7A57"/>
    <w:rsid w:val="380CC39B"/>
    <w:rsid w:val="5B12BAD2"/>
    <w:rsid w:val="5F545EF2"/>
    <w:rsid w:val="6E29FCD1"/>
    <w:rsid w:val="6FA2CF41"/>
    <w:rsid w:val="7820A31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Heading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odyTex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unhideWhenUsed/>
    <w:rsid w:val="00A669DD"/>
    <w:rPr>
      <w:sz w:val="20"/>
      <w:szCs w:val="20"/>
    </w:rPr>
  </w:style>
  <w:style w:type="character" w:customStyle="1" w:styleId="CommentTextChar1">
    <w:name w:val="Comment Text Char1"/>
    <w:link w:val="CommentText"/>
    <w:uiPriority w:val="99"/>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customStyle="1" w:styleId="Tabellrutenett1">
    <w:name w:val="Tabellrutenett1"/>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leChar1">
    <w:name w:val="Title Char1"/>
    <w:basedOn w:val="DefaultParagraphFont"/>
    <w:link w:val="Title"/>
    <w:rsid w:val="003B0BB1"/>
    <w:rPr>
      <w:rFonts w:ascii="Arial" w:eastAsia="Calibri" w:hAnsi="Arial" w:cs="Arial"/>
      <w:b/>
      <w:color w:val="464646"/>
      <w:sz w:val="60"/>
      <w:szCs w:val="22"/>
      <w:lang w:eastAsia="en-US"/>
    </w:rPr>
  </w:style>
  <w:style w:type="character" w:customStyle="1" w:styleId="Tittelside2Tegn">
    <w:name w:val="Tittel side 2 Tegn"/>
    <w:basedOn w:val="TitleChar1"/>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DefaultParagraphFon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DefaultParagraphFon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navKontraktType xmlns="db30bc28-a318-4e16-8e37-184c96557c62" xsi:nil="true"/>
    <P360DocumentId xmlns="db30bc28-a318-4e16-8e37-184c96557c62">
      <Url xsi:nil="true"/>
      <Description xsi:nil="true"/>
    </P360DocumentId>
    <KnavGuid xmlns="db30bc28-a318-4e16-8e37-184c96557c62" xsi:nil="true"/>
    <KnavSaksnummer xmlns="db30bc28-a318-4e16-8e37-184c96557c62" xsi:nil="true"/>
    <_Flow_SignoffStatus xmlns="db30bc28-a318-4e16-8e37-184c96557c6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6FB8303E595944BAFEABD85C8DE74D" ma:contentTypeVersion="11" ma:contentTypeDescription="Opprett et nytt dokument." ma:contentTypeScope="" ma:versionID="dcc6307f640966540c65f95006589ac5">
  <xsd:schema xmlns:xsd="http://www.w3.org/2001/XMLSchema" xmlns:xs="http://www.w3.org/2001/XMLSchema" xmlns:p="http://schemas.microsoft.com/office/2006/metadata/properties" xmlns:ns2="db30bc28-a318-4e16-8e37-184c96557c62" targetNamespace="http://schemas.microsoft.com/office/2006/metadata/properties" ma:root="true" ma:fieldsID="6bcfab0847ce7736dea596c2df6a97ae" ns2:_="">
    <xsd:import namespace="db30bc28-a318-4e16-8e37-184c96557c6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bc28-a318-4e16-8e37-184c96557c6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6635B8B3-C1E5-4E7E-804C-9914112615A7}">
  <ds:schemaRefs>
    <ds:schemaRef ds:uri="http://schemas.microsoft.com/sharepoint/v3/contenttype/forms"/>
  </ds:schemaRefs>
</ds:datastoreItem>
</file>

<file path=customXml/itemProps3.xml><?xml version="1.0" encoding="utf-8"?>
<ds:datastoreItem xmlns:ds="http://schemas.openxmlformats.org/officeDocument/2006/customXml" ds:itemID="{99922355-5585-46D4-B818-46F6D7D8C2E7}">
  <ds:schemaRefs>
    <ds:schemaRef ds:uri="http://schemas.openxmlformats.org/package/2006/metadata/core-properties"/>
    <ds:schemaRef ds:uri="http://www.w3.org/XML/1998/namespace"/>
    <ds:schemaRef ds:uri="http://schemas.microsoft.com/office/infopath/2007/PartnerControls"/>
    <ds:schemaRef ds:uri="db30bc28-a318-4e16-8e37-184c96557c62"/>
    <ds:schemaRef ds:uri="http://schemas.microsoft.com/office/2006/documentManagement/types"/>
    <ds:schemaRef ds:uri="http://purl.org/dc/dcmitype/"/>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8D7B270E-0AAF-4D26-B0A4-0EC0CE2D2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bc28-a318-4e16-8e37-184c96557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1373</Words>
  <Characters>8310</Characters>
  <Application>Microsoft Office Word</Application>
  <DocSecurity>0</DocSecurity>
  <Lines>307</Lines>
  <Paragraphs>186</Paragraphs>
  <ScaleCrop>false</ScaleCrop>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2018-07-13T11:15:00Z</dcterms:created>
  <dcterms:modified xsi:type="dcterms:W3CDTF">2026-05-22T11:10:00Z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0x010100B06FB8303E595944BAFEABD85C8DE74D</vt:lpwstr>
  </property>
  <property fmtid="{D5CDD505-2E9C-101B-9397-08002B2CF9AE}" pid="3" name="docLang">
    <vt:lpwstr>nb</vt:lpwstr>
  </property>
</Properties>
</file>